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3"/>
          <w:szCs w:val="23"/>
        </w:rPr>
        <w:jc w:val="center"/>
        <w:spacing w:before="73"/>
        <w:ind w:left="3131" w:right="3141"/>
      </w:pPr>
      <w:r>
        <w:rPr>
          <w:rFonts w:cs="Arial" w:hAnsi="Arial" w:eastAsia="Arial" w:ascii="Arial"/>
          <w:b/>
          <w:spacing w:val="-5"/>
          <w:w w:val="100"/>
          <w:sz w:val="23"/>
          <w:szCs w:val="23"/>
        </w:rPr>
        <w:t>A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4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5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3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f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6"/>
          <w:w w:val="100"/>
          <w:sz w:val="23"/>
          <w:szCs w:val="23"/>
        </w:rPr>
        <w:t>w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ar</w:t>
      </w:r>
      <w:r>
        <w:rPr>
          <w:rFonts w:cs="Arial" w:hAnsi="Arial" w:eastAsia="Arial" w:ascii="Arial"/>
          <w:b/>
          <w:spacing w:val="-2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-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F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ir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m</w:t>
      </w:r>
      <w:r>
        <w:rPr>
          <w:rFonts w:cs="Arial" w:hAnsi="Arial" w:eastAsia="Arial" w:ascii="Arial"/>
          <w:b/>
          <w:spacing w:val="3"/>
          <w:w w:val="100"/>
          <w:sz w:val="23"/>
          <w:szCs w:val="23"/>
        </w:rPr>
        <w:t>w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are</w:t>
      </w:r>
      <w:r>
        <w:rPr>
          <w:rFonts w:cs="Arial" w:hAnsi="Arial" w:eastAsia="Arial" w:ascii="Arial"/>
          <w:b/>
          <w:spacing w:val="22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E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n</w:t>
      </w:r>
      <w:r>
        <w:rPr>
          <w:rFonts w:cs="Arial" w:hAnsi="Arial" w:eastAsia="Arial" w:ascii="Arial"/>
          <w:b/>
          <w:spacing w:val="1"/>
          <w:w w:val="101"/>
          <w:sz w:val="23"/>
          <w:szCs w:val="23"/>
        </w:rPr>
        <w:t>g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i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n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e</w:t>
      </w:r>
      <w:r>
        <w:rPr>
          <w:rFonts w:cs="Arial" w:hAnsi="Arial" w:eastAsia="Arial" w:ascii="Arial"/>
          <w:b/>
          <w:spacing w:val="-3"/>
          <w:w w:val="101"/>
          <w:sz w:val="23"/>
          <w:szCs w:val="23"/>
        </w:rPr>
        <w:t>e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6"/>
        <w:ind w:left="4098" w:right="4106"/>
      </w:pP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2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4</w:t>
      </w:r>
      <w:r>
        <w:rPr>
          <w:rFonts w:cs="Arial" w:hAnsi="Arial" w:eastAsia="Arial" w:ascii="Arial"/>
          <w:b/>
          <w:spacing w:val="7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b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19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2"/>
          <w:sz w:val="21"/>
          <w:szCs w:val="21"/>
        </w:rPr>
        <w:t>R</w:t>
      </w:r>
      <w:r>
        <w:rPr>
          <w:rFonts w:cs="Arial" w:hAnsi="Arial" w:eastAsia="Arial" w:ascii="Arial"/>
          <w:b/>
          <w:spacing w:val="1"/>
          <w:w w:val="102"/>
          <w:sz w:val="21"/>
          <w:szCs w:val="21"/>
        </w:rPr>
        <w:t>o</w:t>
      </w:r>
      <w:r>
        <w:rPr>
          <w:rFonts w:cs="Arial" w:hAnsi="Arial" w:eastAsia="Arial" w:ascii="Arial"/>
          <w:b/>
          <w:spacing w:val="-2"/>
          <w:w w:val="102"/>
          <w:sz w:val="21"/>
          <w:szCs w:val="21"/>
        </w:rPr>
        <w:t>a</w:t>
      </w:r>
      <w:r>
        <w:rPr>
          <w:rFonts w:cs="Arial" w:hAnsi="Arial" w:eastAsia="Arial" w:ascii="Arial"/>
          <w:b/>
          <w:spacing w:val="0"/>
          <w:w w:val="102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before="3"/>
        <w:ind w:left="3845" w:right="3851"/>
      </w:pP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3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1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la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3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b/>
          <w:spacing w:val="16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J</w:t>
      </w:r>
      <w:r>
        <w:rPr>
          <w:rFonts w:cs="Arial" w:hAnsi="Arial" w:eastAsia="Arial" w:ascii="Arial"/>
          <w:b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2"/>
          <w:sz w:val="21"/>
          <w:szCs w:val="21"/>
        </w:rPr>
        <w:t>0</w:t>
      </w:r>
      <w:r>
        <w:rPr>
          <w:rFonts w:cs="Arial" w:hAnsi="Arial" w:eastAsia="Arial" w:ascii="Arial"/>
          <w:b/>
          <w:spacing w:val="-2"/>
          <w:w w:val="102"/>
          <w:sz w:val="21"/>
          <w:szCs w:val="21"/>
        </w:rPr>
        <w:t>7</w:t>
      </w:r>
      <w:r>
        <w:rPr>
          <w:rFonts w:cs="Arial" w:hAnsi="Arial" w:eastAsia="Arial" w:ascii="Arial"/>
          <w:b/>
          <w:spacing w:val="0"/>
          <w:w w:val="102"/>
          <w:sz w:val="21"/>
          <w:szCs w:val="21"/>
        </w:rPr>
        <w:t>9</w:t>
      </w:r>
      <w:r>
        <w:rPr>
          <w:rFonts w:cs="Arial" w:hAnsi="Arial" w:eastAsia="Arial" w:ascii="Arial"/>
          <w:b/>
          <w:spacing w:val="-2"/>
          <w:w w:val="102"/>
          <w:sz w:val="21"/>
          <w:szCs w:val="21"/>
        </w:rPr>
        <w:t>5</w:t>
      </w:r>
      <w:r>
        <w:rPr>
          <w:rFonts w:cs="Arial" w:hAnsi="Arial" w:eastAsia="Arial" w:ascii="Arial"/>
          <w:b/>
          <w:spacing w:val="0"/>
          <w:w w:val="102"/>
          <w:sz w:val="21"/>
          <w:szCs w:val="21"/>
        </w:rPr>
        <w:t>0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spacing w:before="7"/>
        <w:ind w:left="4063" w:right="4070"/>
      </w:pPr>
      <w:r>
        <w:rPr>
          <w:rFonts w:cs="Arial" w:hAnsi="Arial" w:eastAsia="Arial" w:ascii="Arial"/>
          <w:spacing w:val="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(973)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55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-5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5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spacing w:before="7"/>
        <w:ind w:left="4037" w:right="4044"/>
      </w:pP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ile: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(97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3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)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5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5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-5555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spacing w:before="2"/>
        <w:ind w:left="3530" w:right="3539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E-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hyperlink r:id="rId4">
        <w:r>
          <w:rPr>
            <w:rFonts w:cs="Arial" w:hAnsi="Arial" w:eastAsia="Arial" w:ascii="Arial"/>
            <w:spacing w:val="-2"/>
            <w:w w:val="102"/>
            <w:sz w:val="19"/>
            <w:szCs w:val="19"/>
          </w:rPr>
          <w:t>A</w:t>
        </w:r>
        <w:r>
          <w:rPr>
            <w:rFonts w:cs="Arial" w:hAnsi="Arial" w:eastAsia="Arial" w:ascii="Arial"/>
            <w:spacing w:val="0"/>
            <w:w w:val="102"/>
            <w:sz w:val="19"/>
            <w:szCs w:val="19"/>
          </w:rPr>
          <w:t>nn</w:t>
        </w:r>
        <w:r>
          <w:rPr>
            <w:rFonts w:cs="Arial" w:hAnsi="Arial" w:eastAsia="Arial" w:ascii="Arial"/>
            <w:spacing w:val="3"/>
            <w:w w:val="102"/>
            <w:sz w:val="19"/>
            <w:szCs w:val="19"/>
          </w:rPr>
          <w:t>e</w:t>
        </w:r>
        <w:r>
          <w:rPr>
            <w:rFonts w:cs="Arial" w:hAnsi="Arial" w:eastAsia="Arial" w:ascii="Arial"/>
            <w:spacing w:val="-7"/>
            <w:w w:val="102"/>
            <w:sz w:val="19"/>
            <w:szCs w:val="19"/>
          </w:rPr>
          <w:t>S</w:t>
        </w:r>
        <w:r>
          <w:rPr>
            <w:rFonts w:cs="Arial" w:hAnsi="Arial" w:eastAsia="Arial" w:ascii="Arial"/>
            <w:spacing w:val="11"/>
            <w:w w:val="102"/>
            <w:sz w:val="19"/>
            <w:szCs w:val="19"/>
          </w:rPr>
          <w:t>W</w:t>
        </w:r>
        <w:r>
          <w:rPr>
            <w:rFonts w:cs="Arial" w:hAnsi="Arial" w:eastAsia="Arial" w:ascii="Arial"/>
            <w:spacing w:val="0"/>
            <w:w w:val="102"/>
            <w:sz w:val="19"/>
            <w:szCs w:val="19"/>
          </w:rPr>
          <w:t>E</w:t>
        </w:r>
        <w:r>
          <w:rPr>
            <w:rFonts w:cs="Arial" w:hAnsi="Arial" w:eastAsia="Arial" w:ascii="Arial"/>
            <w:spacing w:val="-2"/>
            <w:w w:val="102"/>
            <w:sz w:val="19"/>
            <w:szCs w:val="19"/>
          </w:rPr>
          <w:t>n</w:t>
        </w:r>
        <w:r>
          <w:rPr>
            <w:rFonts w:cs="Arial" w:hAnsi="Arial" w:eastAsia="Arial" w:ascii="Arial"/>
            <w:spacing w:val="1"/>
            <w:w w:val="102"/>
            <w:sz w:val="19"/>
            <w:szCs w:val="19"/>
          </w:rPr>
          <w:t>g</w:t>
        </w:r>
        <w:r>
          <w:rPr>
            <w:rFonts w:cs="Arial" w:hAnsi="Arial" w:eastAsia="Arial" w:ascii="Arial"/>
            <w:spacing w:val="0"/>
            <w:w w:val="102"/>
            <w:sz w:val="19"/>
            <w:szCs w:val="19"/>
          </w:rPr>
          <w:t>@h</w:t>
        </w:r>
        <w:r>
          <w:rPr>
            <w:rFonts w:cs="Arial" w:hAnsi="Arial" w:eastAsia="Arial" w:ascii="Arial"/>
            <w:spacing w:val="-2"/>
            <w:w w:val="102"/>
            <w:sz w:val="19"/>
            <w:szCs w:val="19"/>
          </w:rPr>
          <w:t>o</w:t>
        </w:r>
        <w:r>
          <w:rPr>
            <w:rFonts w:cs="Arial" w:hAnsi="Arial" w:eastAsia="Arial" w:ascii="Arial"/>
            <w:spacing w:val="4"/>
            <w:w w:val="102"/>
            <w:sz w:val="19"/>
            <w:szCs w:val="19"/>
          </w:rPr>
          <w:t>t</w:t>
        </w:r>
        <w:r>
          <w:rPr>
            <w:rFonts w:cs="Arial" w:hAnsi="Arial" w:eastAsia="Arial" w:ascii="Arial"/>
            <w:spacing w:val="-1"/>
            <w:w w:val="102"/>
            <w:sz w:val="19"/>
            <w:szCs w:val="19"/>
          </w:rPr>
          <w:t>m</w:t>
        </w:r>
        <w:r>
          <w:rPr>
            <w:rFonts w:cs="Arial" w:hAnsi="Arial" w:eastAsia="Arial" w:ascii="Arial"/>
            <w:spacing w:val="0"/>
            <w:w w:val="102"/>
            <w:sz w:val="19"/>
            <w:szCs w:val="19"/>
          </w:rPr>
          <w:t>ai</w:t>
        </w:r>
        <w:r>
          <w:rPr>
            <w:rFonts w:cs="Arial" w:hAnsi="Arial" w:eastAsia="Arial" w:ascii="Arial"/>
            <w:spacing w:val="1"/>
            <w:w w:val="102"/>
            <w:sz w:val="19"/>
            <w:szCs w:val="19"/>
          </w:rPr>
          <w:t>l</w:t>
        </w:r>
        <w:r>
          <w:rPr>
            <w:rFonts w:cs="Arial" w:hAnsi="Arial" w:eastAsia="Arial" w:ascii="Arial"/>
            <w:spacing w:val="1"/>
            <w:w w:val="102"/>
            <w:sz w:val="19"/>
            <w:szCs w:val="19"/>
          </w:rPr>
          <w:t>.</w:t>
        </w:r>
        <w:r>
          <w:rPr>
            <w:rFonts w:cs="Arial" w:hAnsi="Arial" w:eastAsia="Arial" w:ascii="Arial"/>
            <w:spacing w:val="1"/>
            <w:w w:val="102"/>
            <w:sz w:val="19"/>
            <w:szCs w:val="19"/>
          </w:rPr>
          <w:t>c</w:t>
        </w:r>
        <w:r>
          <w:rPr>
            <w:rFonts w:cs="Arial" w:hAnsi="Arial" w:eastAsia="Arial" w:ascii="Arial"/>
            <w:spacing w:val="0"/>
            <w:w w:val="102"/>
            <w:sz w:val="19"/>
            <w:szCs w:val="19"/>
          </w:rPr>
          <w:t>om</w:t>
        </w:r>
      </w:hyperlink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2"/>
      </w:pP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6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</w:t>
      </w:r>
      <w:r>
        <w:rPr>
          <w:rFonts w:cs="Arial" w:hAnsi="Arial" w:eastAsia="Arial" w:ascii="Arial"/>
          <w:b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eerin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991: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gers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ew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Bru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J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2"/>
      </w:pP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-6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</w:t>
      </w:r>
      <w:r>
        <w:rPr>
          <w:rFonts w:cs="Arial" w:hAnsi="Arial" w:eastAsia="Arial" w:ascii="Arial"/>
          <w:b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eer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15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ars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ry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in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ludin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: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2190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xt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ve</w:t>
      </w:r>
      <w:r>
        <w:rPr>
          <w:rFonts w:cs="Arial" w:hAnsi="Arial" w:eastAsia="Arial" w:ascii="Arial"/>
          <w:b/>
          <w:i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spacing w:val="6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ct</w:t>
      </w:r>
      <w:r>
        <w:rPr>
          <w:rFonts w:cs="Arial" w:hAnsi="Arial" w:eastAsia="Arial" w:ascii="Arial"/>
          <w:b/>
          <w:i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v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me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mw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sy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ms</w:t>
      </w:r>
      <w:r>
        <w:rPr>
          <w:rFonts w:cs="Arial" w:hAnsi="Arial" w:eastAsia="Arial" w:ascii="Arial"/>
          <w:b/>
          <w:i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2"/>
          <w:w w:val="102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1"/>
          <w:w w:val="102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-1"/>
          <w:w w:val="102"/>
          <w:sz w:val="19"/>
          <w:szCs w:val="19"/>
        </w:rPr>
        <w:t>g</w:t>
      </w:r>
      <w:r>
        <w:rPr>
          <w:rFonts w:cs="Arial" w:hAnsi="Arial" w:eastAsia="Arial" w:ascii="Arial"/>
          <w:b/>
          <w:i/>
          <w:spacing w:val="1"/>
          <w:w w:val="102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-1"/>
          <w:w w:val="102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0"/>
          <w:w w:val="102"/>
          <w:sz w:val="19"/>
          <w:szCs w:val="19"/>
        </w:rPr>
        <w:t>ee</w:t>
      </w:r>
      <w:r>
        <w:rPr>
          <w:rFonts w:cs="Arial" w:hAnsi="Arial" w:eastAsia="Arial" w:ascii="Arial"/>
          <w:b/>
          <w:i/>
          <w:spacing w:val="1"/>
          <w:w w:val="102"/>
          <w:sz w:val="19"/>
          <w:szCs w:val="19"/>
        </w:rPr>
        <w:t>r</w:t>
      </w:r>
      <w:r>
        <w:rPr>
          <w:rFonts w:cs="Arial" w:hAnsi="Arial" w:eastAsia="Arial" w:ascii="Arial"/>
          <w:b/>
          <w:i/>
          <w:spacing w:val="4"/>
          <w:w w:val="102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-3"/>
          <w:w w:val="102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2"/>
          <w:w w:val="102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2190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gn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em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b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sy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spacing w:val="5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ms</w:t>
      </w:r>
      <w:r>
        <w:rPr>
          <w:rFonts w:cs="Arial" w:hAnsi="Arial" w:eastAsia="Arial" w:ascii="Arial"/>
          <w:b/>
          <w:i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me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i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q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i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1"/>
          <w:w w:val="102"/>
          <w:sz w:val="19"/>
          <w:szCs w:val="19"/>
        </w:rPr>
        <w:t>C</w:t>
      </w:r>
      <w:r>
        <w:rPr>
          <w:rFonts w:cs="Arial" w:hAnsi="Arial" w:eastAsia="Arial" w:ascii="Arial"/>
          <w:b/>
          <w:i/>
          <w:spacing w:val="2"/>
          <w:w w:val="102"/>
          <w:sz w:val="19"/>
          <w:szCs w:val="19"/>
        </w:rPr>
        <w:t>+</w:t>
      </w:r>
      <w:r>
        <w:rPr>
          <w:rFonts w:cs="Arial" w:hAnsi="Arial" w:eastAsia="Arial" w:ascii="Arial"/>
          <w:b/>
          <w:i/>
          <w:spacing w:val="-3"/>
          <w:w w:val="102"/>
          <w:sz w:val="19"/>
          <w:szCs w:val="19"/>
        </w:rPr>
        <w:t>+</w:t>
      </w:r>
      <w:r>
        <w:rPr>
          <w:rFonts w:cs="Arial" w:hAnsi="Arial" w:eastAsia="Arial" w:ascii="Arial"/>
          <w:b/>
          <w:i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auto" w:line="245"/>
        <w:ind w:left="2470" w:right="107" w:hanging="281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n,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req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on,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2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5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of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ert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ion.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96" w:lineRule="auto" w:line="247"/>
        <w:ind w:left="2470" w:right="468" w:hanging="281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v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4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i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st</w:t>
      </w:r>
      <w:r>
        <w:rPr>
          <w:rFonts w:cs="Arial" w:hAnsi="Arial" w:eastAsia="Arial" w:ascii="Arial"/>
          <w:b/>
          <w:i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spacing w:val="-3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par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ons</w:t>
      </w:r>
      <w:r>
        <w:rPr>
          <w:rFonts w:cs="Arial" w:hAnsi="Arial" w:eastAsia="Arial" w:ascii="Arial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new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de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elop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93" w:lineRule="auto" w:line="246"/>
        <w:ind w:left="2470" w:right="220" w:hanging="281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i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i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b/>
          <w:i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b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b/>
          <w:i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bre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hannel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rol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nal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an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g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age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99" w:lineRule="auto" w:line="242"/>
        <w:ind w:left="2470" w:right="488" w:hanging="281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edures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bo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d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02"/>
      </w:pP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 </w:t>
      </w:r>
      <w:r>
        <w:rPr>
          <w:rFonts w:cs="Arial" w:hAnsi="Arial" w:eastAsia="Arial" w:ascii="Arial"/>
          <w:b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  <w:t>r</w:t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gr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in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g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b/>
          <w:i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19"/>
          <w:szCs w:val="19"/>
        </w:rPr>
        <w:t>++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86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er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auto" w:line="353"/>
        <w:ind w:left="1686" w:right="585"/>
      </w:pPr>
      <w:r>
        <w:rPr>
          <w:rFonts w:cs="Arial" w:hAnsi="Arial" w:eastAsia="Arial" w:ascii="Arial"/>
          <w:w w:val="102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pe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g</w:t>
      </w:r>
      <w:r>
        <w:rPr>
          <w:rFonts w:cs="Arial" w:hAnsi="Arial" w:eastAsia="Arial" w:ascii="Arial"/>
          <w:spacing w:val="13"/>
          <w:w w:val="100"/>
          <w:sz w:val="19"/>
          <w:szCs w:val="19"/>
          <w:u w:val="single" w:color="000000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3"/>
          <w:w w:val="100"/>
          <w:sz w:val="19"/>
          <w:szCs w:val="19"/>
          <w:u w:val="single" w:color="000000"/>
        </w:rPr>
        <w:t>y</w:t>
      </w:r>
      <w:r>
        <w:rPr>
          <w:rFonts w:cs="Arial" w:hAnsi="Arial" w:eastAsia="Arial" w:ascii="Arial"/>
          <w:spacing w:val="-3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3"/>
          <w:w w:val="100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egr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OS,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OS,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9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5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98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erna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  <w:t>r</w:t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or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  <w:t>/</w:t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4"/>
          <w:w w:val="100"/>
          <w:sz w:val="19"/>
          <w:szCs w:val="19"/>
          <w:u w:val="single" w:color="000000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  <w:t>r</w:t>
      </w:r>
      <w:r>
        <w:rPr>
          <w:rFonts w:cs="Arial" w:hAnsi="Arial" w:eastAsia="Arial" w:ascii="Arial"/>
          <w:spacing w:val="3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2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68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6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3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3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96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"/>
        <w:ind w:left="1686"/>
      </w:pPr>
      <w:r>
        <w:rPr>
          <w:rFonts w:cs="Arial" w:hAnsi="Arial" w:eastAsia="Arial" w:ascii="Arial"/>
          <w:w w:val="102"/>
          <w:sz w:val="19"/>
          <w:szCs w:val="19"/>
        </w:rPr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  <w:t>oo</w:t>
      </w:r>
      <w:r>
        <w:rPr>
          <w:rFonts w:cs="Arial" w:hAnsi="Arial" w:eastAsia="Arial" w:ascii="Arial"/>
          <w:spacing w:val="0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piler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gger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3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ind w:left="67" w:right="75"/>
      </w:pP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X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</w:t>
      </w:r>
      <w:r>
        <w:rPr>
          <w:rFonts w:cs="Arial" w:hAnsi="Arial" w:eastAsia="Arial" w:ascii="Arial"/>
          <w:b/>
          <w:spacing w:val="3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6"/>
          <w:w w:val="100"/>
          <w:sz w:val="19"/>
          <w:szCs w:val="19"/>
          <w:u w:val="thick" w:color="000000"/>
        </w:rPr>
        <w:t>A</w:t>
      </w:r>
      <w:r>
        <w:rPr>
          <w:rFonts w:cs="Arial" w:hAnsi="Arial" w:eastAsia="Arial" w:ascii="Arial"/>
          <w:b/>
          <w:spacing w:val="-6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B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C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C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19"/>
          <w:szCs w:val="19"/>
          <w:u w:val="thick" w:color="000000"/>
        </w:rPr>
        <w:t>o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  <w:t>w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,</w:t>
      </w:r>
      <w:r>
        <w:rPr>
          <w:rFonts w:cs="Arial" w:hAnsi="Arial" w:eastAsia="Arial" w:ascii="Arial"/>
          <w:b/>
          <w:spacing w:val="24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1"/>
          <w:sz w:val="19"/>
          <w:szCs w:val="19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1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1"/>
          <w:sz w:val="19"/>
          <w:szCs w:val="19"/>
          <w:u w:val="thick" w:color="000000"/>
        </w:rPr>
        <w:t>J</w:t>
      </w:r>
      <w:r>
        <w:rPr>
          <w:rFonts w:cs="Arial" w:hAnsi="Arial" w:eastAsia="Arial" w:ascii="Arial"/>
          <w:b/>
          <w:spacing w:val="0"/>
          <w:w w:val="101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2"/>
        <w:ind w:left="1678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01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6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g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64" w:lineRule="auto" w:line="247"/>
        <w:ind w:left="1686" w:right="75"/>
      </w:pP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n,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ardi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li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-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ppor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in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: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53" w:lineRule="auto" w:line="246"/>
        <w:ind w:left="1942" w:right="73" w:hanging="264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elop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nt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-orie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abl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ow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ages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epar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3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3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em</w:t>
      </w:r>
      <w:r>
        <w:rPr>
          <w:rFonts w:cs="Arial" w:hAnsi="Arial" w:eastAsia="Arial" w:ascii="Arial"/>
          <w:spacing w:val="3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ore</w:t>
      </w:r>
      <w:r>
        <w:rPr>
          <w:rFonts w:cs="Arial" w:hAnsi="Arial" w:eastAsia="Arial" w:ascii="Arial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4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een</w:t>
      </w:r>
      <w:r>
        <w:rPr>
          <w:rFonts w:cs="Arial" w:hAnsi="Arial" w:eastAsia="Arial" w:ascii="Arial"/>
          <w:spacing w:val="3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des</w:t>
      </w:r>
      <w:r>
        <w:rPr>
          <w:rFonts w:cs="Arial" w:hAnsi="Arial" w:eastAsia="Arial" w:ascii="Arial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rom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addre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e.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+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+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5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)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200"/>
        <w:ind w:left="1678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e,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elop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nt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hre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-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or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5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7" w:lineRule="auto" w:line="243"/>
        <w:ind w:left="1942" w:right="82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hro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require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em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alua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rig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e,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ponds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ang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qu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ew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bedded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+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+,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er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)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3" w:lineRule="auto" w:line="245"/>
        <w:ind w:left="1942" w:right="75" w:hanging="264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lop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gra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hic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uip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8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-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ndo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hno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g</w:t>
      </w:r>
      <w:r>
        <w:rPr>
          <w:rFonts w:cs="Arial" w:hAnsi="Arial" w:eastAsia="Arial" w:ascii="Arial"/>
          <w:spacing w:val="-6"/>
          <w:w w:val="101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)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2" w:lineRule="auto" w:line="245"/>
        <w:ind w:left="1942" w:right="83" w:hanging="264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lop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uir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gh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ing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ous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age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678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ie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ure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ig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678"/>
      </w:pPr>
      <w:r>
        <w:rPr>
          <w:rFonts w:cs="Arial" w:hAnsi="Arial" w:eastAsia="Arial" w:ascii="Arial"/>
          <w:b/>
          <w:w w:val="101"/>
          <w:sz w:val="19"/>
          <w:szCs w:val="19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D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F</w:t>
      </w:r>
      <w:r>
        <w:rPr>
          <w:rFonts w:cs="Arial" w:hAnsi="Arial" w:eastAsia="Arial" w:ascii="Arial"/>
          <w:b/>
          <w:spacing w:val="7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  <w:t>m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a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n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sz w:val="19"/>
          <w:szCs w:val="19"/>
          <w:u w:val="thick" w:color="000000"/>
        </w:rPr>
        <w:t>y</w:t>
      </w:r>
      <w:r>
        <w:rPr>
          <w:rFonts w:cs="Arial" w:hAnsi="Arial" w:eastAsia="Arial" w:ascii="Arial"/>
          <w:b/>
          <w:spacing w:val="-5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,</w:t>
      </w:r>
      <w:r>
        <w:rPr>
          <w:rFonts w:cs="Arial" w:hAnsi="Arial" w:eastAsia="Arial" w:ascii="Arial"/>
          <w:b/>
          <w:spacing w:val="18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I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sz w:val="19"/>
          <w:szCs w:val="19"/>
          <w:u w:val="thick" w:color="000000"/>
        </w:rPr>
        <w:t>n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c.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                                                                                                 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  <w:t>w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,</w:t>
      </w:r>
      <w:r>
        <w:rPr>
          <w:rFonts w:cs="Arial" w:hAnsi="Arial" w:eastAsia="Arial" w:ascii="Arial"/>
          <w:b/>
          <w:spacing w:val="24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1"/>
          <w:sz w:val="19"/>
          <w:szCs w:val="19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1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1"/>
          <w:sz w:val="19"/>
          <w:szCs w:val="19"/>
          <w:u w:val="thick" w:color="000000"/>
        </w:rPr>
        <w:t>J</w:t>
      </w:r>
      <w:r>
        <w:rPr>
          <w:rFonts w:cs="Arial" w:hAnsi="Arial" w:eastAsia="Arial" w:ascii="Arial"/>
          <w:b/>
          <w:spacing w:val="0"/>
          <w:w w:val="101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2"/>
        <w:ind w:left="1678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9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98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2001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enior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ngineer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64" w:lineRule="auto" w:line="245"/>
        <w:ind w:left="1686" w:right="82"/>
      </w:pP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ex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epp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em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io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ly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in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ru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57" w:lineRule="auto" w:line="246"/>
        <w:ind w:left="1952" w:right="83" w:hanging="266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4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3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4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ures</w:t>
      </w:r>
      <w:r>
        <w:rPr>
          <w:rFonts w:cs="Arial" w:hAnsi="Arial" w:eastAsia="Arial" w:ascii="Arial"/>
          <w:spacing w:val="4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pper</w:t>
      </w:r>
      <w:r>
        <w:rPr>
          <w:rFonts w:cs="Arial" w:hAnsi="Arial" w:eastAsia="Arial" w:ascii="Arial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ru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l,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4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</w:t>
      </w:r>
      <w:r>
        <w:rPr>
          <w:rFonts w:cs="Arial" w:hAnsi="Arial" w:eastAsia="Arial" w:ascii="Arial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5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nlo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200"/>
        <w:ind w:left="1686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gn</w:t>
      </w:r>
      <w:r>
        <w:rPr>
          <w:rFonts w:cs="Arial" w:hAnsi="Arial" w:eastAsia="Arial" w:ascii="Arial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lud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us</w:t>
      </w:r>
      <w:r>
        <w:rPr>
          <w:rFonts w:cs="Arial" w:hAnsi="Arial" w:eastAsia="Arial" w:ascii="Arial"/>
          <w:spacing w:val="3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3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232</w:t>
      </w:r>
      <w:r>
        <w:rPr>
          <w:rFonts w:cs="Arial" w:hAnsi="Arial" w:eastAsia="Arial" w:ascii="Arial"/>
          <w:spacing w:val="3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ns</w:t>
      </w:r>
      <w:r>
        <w:rPr>
          <w:rFonts w:cs="Arial" w:hAnsi="Arial" w:eastAsia="Arial" w:ascii="Arial"/>
          <w:spacing w:val="4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4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3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oro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7"/>
        <w:ind w:left="1952" w:right="5373"/>
      </w:pP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52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7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5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6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83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7.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2" w:lineRule="auto" w:line="247"/>
        <w:ind w:left="1952" w:right="84" w:hanging="266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nd</w:t>
      </w:r>
      <w:r>
        <w:rPr>
          <w:rFonts w:cs="Arial" w:hAnsi="Arial" w:eastAsia="Arial" w:ascii="Arial"/>
          <w:spacing w:val="3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bly</w:t>
      </w:r>
      <w:r>
        <w:rPr>
          <w:rFonts w:cs="Arial" w:hAnsi="Arial" w:eastAsia="Arial" w:ascii="Arial"/>
          <w:spacing w:val="3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gra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ing</w:t>
      </w:r>
      <w:r>
        <w:rPr>
          <w:rFonts w:cs="Arial" w:hAnsi="Arial" w:eastAsia="Arial" w:ascii="Arial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lang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3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3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6"/>
          <w:w w:val="102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ar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or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AG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5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6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XX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200"/>
        <w:ind w:left="1686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3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all</w:t>
      </w:r>
      <w:r>
        <w:rPr>
          <w:rFonts w:cs="Arial" w:hAnsi="Arial" w:eastAsia="Arial" w:ascii="Arial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3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ordan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7" w:lineRule="auto" w:line="245"/>
        <w:ind w:left="1952" w:right="83"/>
        <w:sectPr>
          <w:pgSz w:w="11900" w:h="16840"/>
          <w:pgMar w:top="1060" w:bottom="280" w:left="880" w:right="860"/>
        </w:sectPr>
      </w:pP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his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n,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ard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6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ple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io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21"/>
          <w:szCs w:val="21"/>
        </w:rPr>
        <w:jc w:val="right"/>
        <w:spacing w:before="75"/>
        <w:ind w:right="109"/>
      </w:pP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3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1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f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3"/>
          <w:w w:val="100"/>
          <w:sz w:val="21"/>
          <w:szCs w:val="21"/>
        </w:rPr>
        <w:t>w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re</w:t>
      </w:r>
      <w:r>
        <w:rPr>
          <w:rFonts w:cs="Arial" w:hAnsi="Arial" w:eastAsia="Arial" w:ascii="Arial"/>
          <w:b/>
          <w:spacing w:val="16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3"/>
          <w:w w:val="100"/>
          <w:sz w:val="21"/>
          <w:szCs w:val="21"/>
        </w:rPr>
        <w:t>F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3"/>
          <w:w w:val="100"/>
          <w:sz w:val="21"/>
          <w:szCs w:val="21"/>
        </w:rPr>
        <w:t>w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re</w:t>
      </w:r>
      <w:r>
        <w:rPr>
          <w:rFonts w:cs="Arial" w:hAnsi="Arial" w:eastAsia="Arial" w:ascii="Arial"/>
          <w:b/>
          <w:spacing w:val="19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2"/>
          <w:w w:val="102"/>
          <w:sz w:val="21"/>
          <w:szCs w:val="21"/>
        </w:rPr>
        <w:t>E</w:t>
      </w:r>
      <w:r>
        <w:rPr>
          <w:rFonts w:cs="Arial" w:hAnsi="Arial" w:eastAsia="Arial" w:ascii="Arial"/>
          <w:b/>
          <w:spacing w:val="1"/>
          <w:w w:val="102"/>
          <w:sz w:val="21"/>
          <w:szCs w:val="21"/>
        </w:rPr>
        <w:t>n</w:t>
      </w:r>
      <w:r>
        <w:rPr>
          <w:rFonts w:cs="Arial" w:hAnsi="Arial" w:eastAsia="Arial" w:ascii="Arial"/>
          <w:b/>
          <w:spacing w:val="1"/>
          <w:w w:val="102"/>
          <w:sz w:val="21"/>
          <w:szCs w:val="21"/>
        </w:rPr>
        <w:t>g</w:t>
      </w:r>
      <w:r>
        <w:rPr>
          <w:rFonts w:cs="Arial" w:hAnsi="Arial" w:eastAsia="Arial" w:ascii="Arial"/>
          <w:b/>
          <w:spacing w:val="-2"/>
          <w:w w:val="102"/>
          <w:sz w:val="21"/>
          <w:szCs w:val="21"/>
        </w:rPr>
        <w:t>i</w:t>
      </w:r>
      <w:r>
        <w:rPr>
          <w:rFonts w:cs="Arial" w:hAnsi="Arial" w:eastAsia="Arial" w:ascii="Arial"/>
          <w:b/>
          <w:spacing w:val="3"/>
          <w:w w:val="102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2"/>
          <w:sz w:val="21"/>
          <w:szCs w:val="21"/>
        </w:rPr>
        <w:t>e</w:t>
      </w:r>
      <w:r>
        <w:rPr>
          <w:rFonts w:cs="Arial" w:hAnsi="Arial" w:eastAsia="Arial" w:ascii="Arial"/>
          <w:b/>
          <w:spacing w:val="-4"/>
          <w:w w:val="102"/>
          <w:sz w:val="21"/>
          <w:szCs w:val="21"/>
        </w:rPr>
        <w:t>e</w:t>
      </w:r>
      <w:r>
        <w:rPr>
          <w:rFonts w:cs="Arial" w:hAnsi="Arial" w:eastAsia="Arial" w:ascii="Arial"/>
          <w:b/>
          <w:spacing w:val="0"/>
          <w:w w:val="102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19"/>
          <w:szCs w:val="19"/>
        </w:rPr>
        <w:jc w:val="right"/>
        <w:spacing w:before="5"/>
        <w:ind w:right="108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age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-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878"/>
      </w:pPr>
      <w:r>
        <w:rPr>
          <w:rFonts w:cs="Arial" w:hAnsi="Arial" w:eastAsia="Arial" w:ascii="Arial"/>
          <w:b/>
          <w:w w:val="102"/>
          <w:sz w:val="19"/>
          <w:szCs w:val="19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U</w:t>
      </w:r>
      <w:r>
        <w:rPr>
          <w:rFonts w:cs="Arial" w:hAnsi="Arial" w:eastAsia="Arial" w:ascii="Arial"/>
          <w:b/>
          <w:spacing w:val="10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.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1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  <w:t>w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,</w:t>
      </w:r>
      <w:r>
        <w:rPr>
          <w:rFonts w:cs="Arial" w:hAnsi="Arial" w:eastAsia="Arial" w:ascii="Arial"/>
          <w:b/>
          <w:spacing w:val="28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2"/>
          <w:sz w:val="19"/>
          <w:szCs w:val="19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2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2"/>
          <w:sz w:val="19"/>
          <w:szCs w:val="19"/>
          <w:u w:val="thick" w:color="000000"/>
        </w:rPr>
        <w:t>J</w:t>
      </w:r>
      <w:r>
        <w:rPr>
          <w:rFonts w:cs="Arial" w:hAnsi="Arial" w:eastAsia="Arial" w:ascii="Arial"/>
          <w:b/>
          <w:spacing w:val="0"/>
          <w:w w:val="102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4"/>
        <w:ind w:left="878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9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95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199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Senior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ng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62"/>
        <w:ind w:left="886"/>
      </w:pP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ll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new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op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ent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2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m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64" w:lineRule="auto" w:line="245"/>
        <w:ind w:left="1142" w:right="74" w:hanging="264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ogra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2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em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spacing w:val="4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86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4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Para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4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ebug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or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la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m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2"/>
        <w:ind w:left="878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gn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plu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3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orola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4" w:lineRule="auto" w:line="245"/>
        <w:ind w:left="1142" w:right="7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6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9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08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6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PU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ernet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).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ary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oring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ing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485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dri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h-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5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878"/>
      </w:pPr>
      <w:r>
        <w:rPr>
          <w:rFonts w:cs="Arial" w:hAnsi="Arial" w:eastAsia="Arial" w:ascii="Arial"/>
          <w:b/>
          <w:w w:val="102"/>
          <w:sz w:val="19"/>
          <w:szCs w:val="19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  <w:t>S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,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c.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7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  <w:t>w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e,</w:t>
      </w:r>
      <w:r>
        <w:rPr>
          <w:rFonts w:cs="Arial" w:hAnsi="Arial" w:eastAsia="Arial" w:ascii="Arial"/>
          <w:b/>
          <w:spacing w:val="27"/>
          <w:w w:val="100"/>
          <w:sz w:val="19"/>
          <w:szCs w:val="19"/>
          <w:u w:val="thick" w:color="000000"/>
        </w:rPr>
        <w:t> 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  <w:u w:val="thick" w:color="000000"/>
        </w:rPr>
        <w:t>N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19"/>
          <w:szCs w:val="19"/>
          <w:u w:val="thick" w:color="000000"/>
        </w:rPr>
        <w:t>Y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2"/>
        <w:ind w:left="878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9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92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199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Eng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neer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64"/>
        <w:ind w:left="878"/>
      </w:pPr>
      <w:r>
        <w:rPr>
          <w:rFonts w:cs="Arial" w:hAnsi="Arial" w:eastAsia="Arial" w:ascii="Arial"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depl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nt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-3"/>
          <w:w w:val="102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64" w:lineRule="auto" w:line="242"/>
        <w:ind w:left="1142" w:right="82" w:hanging="264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on,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ign,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han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upgr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or,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lud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egra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progra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2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nt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ode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/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de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both"/>
        <w:spacing w:before="4" w:lineRule="auto" w:line="245"/>
        <w:ind w:left="1142" w:right="83" w:hanging="264"/>
      </w:pPr>
      <w:r>
        <w:rPr>
          <w:rFonts w:cs="Wingdings" w:hAnsi="Wingdings" w:eastAsia="Wingdings" w:ascii="Wingdings"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har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are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of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$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11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illion</w:t>
      </w:r>
      <w:r>
        <w:rPr>
          <w:rFonts w:cs="Arial" w:hAnsi="Arial" w:eastAsia="Arial" w:ascii="Arial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ear</w:t>
      </w:r>
      <w:r>
        <w:rPr>
          <w:rFonts w:cs="Arial" w:hAnsi="Arial" w:eastAsia="Arial" w:ascii="Arial"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ula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2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during</w:t>
      </w:r>
      <w:r>
        <w:rPr>
          <w:rFonts w:cs="Arial" w:hAnsi="Arial" w:eastAsia="Arial" w:ascii="Arial"/>
          <w:spacing w:val="2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ory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and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progra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d,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ed,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30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di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re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ie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sectPr>
      <w:pgSz w:w="11900" w:h="16840"/>
      <w:pgMar w:top="1060" w:bottom="280" w:left="1680" w:right="8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nneSWEng@hot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